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12AA4" w14:textId="4CC2BA1D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6A3C14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0" w:name="_Toc515516907"/>
      <w:bookmarkStart w:id="1" w:name="_Toc37782264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0"/>
      <w:bookmarkEnd w:id="1"/>
    </w:p>
    <w:p w14:paraId="23F3ADBF" w14:textId="34826646" w:rsidR="001922CF" w:rsidRPr="000F46A4" w:rsidRDefault="001922CF" w:rsidP="001922CF">
      <w:pPr>
        <w:spacing w:before="225" w:after="225" w:line="240" w:lineRule="auto"/>
        <w:jc w:val="both"/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naročilo </w:t>
      </w:r>
      <w:bookmarkStart w:id="2" w:name="_Hlk37874847"/>
      <w:r w:rsidR="00F6217B" w:rsidRPr="006A5F3D">
        <w:rPr>
          <w:rFonts w:ascii="Arial" w:hAnsi="Arial" w:cs="Arial"/>
          <w:b/>
        </w:rPr>
        <w:t>»</w:t>
      </w:r>
      <w:r w:rsidR="00214BBC" w:rsidRPr="006A5F3D">
        <w:rPr>
          <w:rFonts w:ascii="Arial" w:hAnsi="Arial" w:cs="Arial"/>
          <w:b/>
        </w:rPr>
        <w:t xml:space="preserve">Izgradnja vročevoda </w:t>
      </w:r>
      <w:proofErr w:type="spellStart"/>
      <w:r w:rsidR="00214BBC" w:rsidRPr="006A5F3D">
        <w:rPr>
          <w:rFonts w:ascii="Arial" w:hAnsi="Arial" w:cs="Arial"/>
          <w:b/>
        </w:rPr>
        <w:t>Veplas</w:t>
      </w:r>
      <w:proofErr w:type="spellEnd"/>
      <w:r w:rsidR="00214BBC" w:rsidRPr="006A5F3D">
        <w:rPr>
          <w:rFonts w:ascii="Arial" w:hAnsi="Arial" w:cs="Arial"/>
          <w:b/>
        </w:rPr>
        <w:t xml:space="preserve"> za izgradnjo III. faze PS Stara vas, odsek 1</w:t>
      </w:r>
      <w:r w:rsidR="00F6217B" w:rsidRPr="006A5F3D">
        <w:rPr>
          <w:rFonts w:ascii="Arial" w:hAnsi="Arial" w:cs="Arial"/>
          <w:b/>
        </w:rPr>
        <w:t>«</w:t>
      </w:r>
      <w:bookmarkEnd w:id="2"/>
      <w:r w:rsidR="00471E44" w:rsidRPr="006A5F3D">
        <w:rPr>
          <w:rFonts w:ascii="Arial" w:hAnsi="Arial" w:cs="Arial"/>
          <w:b/>
        </w:rPr>
        <w:t xml:space="preserve"> </w:t>
      </w:r>
      <w:r w:rsidRPr="000F46A4">
        <w:rPr>
          <w:rFonts w:ascii="Arial" w:hAnsi="Arial" w:cs="Arial"/>
        </w:rPr>
        <w:t>dajemo ponudbo,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6A3C14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7E9BFC84" w14:textId="1EE841FD" w:rsidR="004A25C2" w:rsidRPr="006A3C14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  <w:bCs/>
        </w:rPr>
        <w:t xml:space="preserve">Cena je fiksna in nespremenljiva ves čas trajanja pogodbenih del. Izjavljamo, da je naša ponudba izdelana v skladu </w:t>
      </w:r>
      <w:r w:rsidR="00E7706D">
        <w:rPr>
          <w:rFonts w:ascii="Arial" w:hAnsi="Arial" w:cs="Arial"/>
          <w:bCs/>
        </w:rPr>
        <w:t>s p</w:t>
      </w:r>
      <w:r w:rsidRPr="006A3C14">
        <w:rPr>
          <w:rFonts w:ascii="Arial" w:hAnsi="Arial" w:cs="Arial"/>
          <w:bCs/>
        </w:rPr>
        <w:t>ogoji in navodili naročnika</w:t>
      </w:r>
      <w:r w:rsidR="00E7706D">
        <w:rPr>
          <w:rFonts w:ascii="Arial" w:hAnsi="Arial" w:cs="Arial"/>
          <w:bCs/>
        </w:rPr>
        <w:t xml:space="preserve"> določenih v dokumentaciji v zvezi z oddajo javnega naročila</w:t>
      </w:r>
      <w:r w:rsidRPr="006A3C14">
        <w:rPr>
          <w:rFonts w:ascii="Arial" w:hAnsi="Arial" w:cs="Arial"/>
          <w:bCs/>
        </w:rPr>
        <w:t>.</w:t>
      </w:r>
    </w:p>
    <w:p w14:paraId="59173934" w14:textId="1DA547B3" w:rsidR="004A25C2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p w14:paraId="565577D3" w14:textId="27E2D091" w:rsidR="00FC5750" w:rsidRPr="00F625A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B5611">
        <w:rPr>
          <w:rFonts w:ascii="Arial" w:hAnsi="Arial" w:cs="Arial"/>
          <w:bCs/>
        </w:rPr>
        <w:t xml:space="preserve">Veljavnost ponudbe: _________________________________________ </w:t>
      </w:r>
      <w:r w:rsidRPr="00F625AB">
        <w:rPr>
          <w:rFonts w:ascii="Arial" w:hAnsi="Arial" w:cs="Arial"/>
          <w:bCs/>
          <w:sz w:val="20"/>
          <w:szCs w:val="20"/>
        </w:rPr>
        <w:t>(najmanj 1</w:t>
      </w:r>
      <w:r w:rsidR="00181C94">
        <w:rPr>
          <w:rFonts w:ascii="Arial" w:hAnsi="Arial" w:cs="Arial"/>
          <w:bCs/>
          <w:sz w:val="20"/>
          <w:szCs w:val="20"/>
        </w:rPr>
        <w:t>5</w:t>
      </w:r>
      <w:r w:rsidRPr="00F625A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6A3C14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1922CF" w:rsidRPr="001B5611" w14:paraId="31AF60A1" w14:textId="77777777" w:rsidTr="00FC5750">
        <w:trPr>
          <w:trHeight w:val="542"/>
        </w:trPr>
        <w:tc>
          <w:tcPr>
            <w:tcW w:w="2367" w:type="pct"/>
            <w:hideMark/>
          </w:tcPr>
          <w:p w14:paraId="2794EB84" w14:textId="77777777" w:rsidR="001922CF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  <w:p w14:paraId="78698B1E" w14:textId="31ACE9BA" w:rsidR="00FC5750" w:rsidRPr="001B5611" w:rsidRDefault="00FC5750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4A9A1F0F" w14:textId="53A679BE" w:rsidR="001922CF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  <w:p w14:paraId="2C0F5EF5" w14:textId="77777777" w:rsidR="00FC5750" w:rsidRDefault="00FC5750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16A54679" w14:textId="77777777" w:rsidR="00FC5750" w:rsidRDefault="00FC5750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position w:val="-2"/>
                <w:sz w:val="18"/>
                <w:szCs w:val="18"/>
              </w:rPr>
              <w:softHyphen/>
              <w:t xml:space="preserve">         -------------------------------------------------------------</w:t>
            </w:r>
          </w:p>
          <w:p w14:paraId="040AE993" w14:textId="6EC07EF5" w:rsidR="00FC5750" w:rsidRPr="001B5611" w:rsidRDefault="00FC5750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(ime in priimek ter podpis)</w:t>
            </w:r>
          </w:p>
        </w:tc>
      </w:tr>
    </w:tbl>
    <w:p w14:paraId="3EF73BF0" w14:textId="33DF1068" w:rsidR="00FC5750" w:rsidRPr="006A3C14" w:rsidRDefault="00FC5750" w:rsidP="00FC5750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FC5750" w:rsidRPr="006A3C14" w:rsidSect="00FC5750">
      <w:footerReference w:type="default" r:id="rId11"/>
      <w:pgSz w:w="11906" w:h="16838"/>
      <w:pgMar w:top="1418" w:right="1418" w:bottom="1418" w:left="1418" w:header="567" w:footer="595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6ED3D" w14:textId="77777777" w:rsidR="00FC1038" w:rsidRDefault="00FC1038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FC1038" w:rsidRDefault="00FC1038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98933" w14:textId="3AFAFEA4" w:rsidR="00FC1038" w:rsidRPr="00E311CC" w:rsidRDefault="00FC1038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Pr="00E311CC">
      <w:rPr>
        <w:bCs/>
        <w:sz w:val="16"/>
        <w:szCs w:val="16"/>
      </w:rPr>
      <w:fldChar w:fldCharType="begin"/>
    </w:r>
    <w:r w:rsidRPr="00E311CC">
      <w:rPr>
        <w:bCs/>
        <w:sz w:val="16"/>
        <w:szCs w:val="16"/>
      </w:rPr>
      <w:instrText>PAGE</w:instrText>
    </w:r>
    <w:r w:rsidRPr="00E311CC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43</w:t>
    </w:r>
    <w:r w:rsidRPr="00E311CC">
      <w:rPr>
        <w:bCs/>
        <w:sz w:val="16"/>
        <w:szCs w:val="16"/>
      </w:rPr>
      <w:fldChar w:fldCharType="end"/>
    </w:r>
    <w:r w:rsidRPr="00E311CC">
      <w:rPr>
        <w:sz w:val="16"/>
        <w:szCs w:val="16"/>
      </w:rPr>
      <w:t xml:space="preserve"> od </w:t>
    </w:r>
    <w:r w:rsidR="00616A60">
      <w:rPr>
        <w:bCs/>
        <w:sz w:val="16"/>
        <w:szCs w:val="16"/>
      </w:rPr>
      <w:t>71</w:t>
    </w:r>
  </w:p>
  <w:p w14:paraId="6B012073" w14:textId="77777777" w:rsidR="00FC1038" w:rsidRDefault="00FC103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99380" w14:textId="77777777" w:rsidR="00FC1038" w:rsidRDefault="00FC1038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FC1038" w:rsidRDefault="00FC1038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6EF"/>
    <w:multiLevelType w:val="hybridMultilevel"/>
    <w:tmpl w:val="10DAE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C74179"/>
    <w:multiLevelType w:val="hybridMultilevel"/>
    <w:tmpl w:val="F2B6D08A"/>
    <w:lvl w:ilvl="0" w:tplc="B712E32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D6DB9"/>
    <w:multiLevelType w:val="hybridMultilevel"/>
    <w:tmpl w:val="5956D338"/>
    <w:lvl w:ilvl="0" w:tplc="9E9E896A">
      <w:start w:val="2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A5D18"/>
    <w:multiLevelType w:val="hybridMultilevel"/>
    <w:tmpl w:val="B0949FB6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1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F839E5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533D3"/>
    <w:multiLevelType w:val="hybridMultilevel"/>
    <w:tmpl w:val="55AE7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417EC"/>
    <w:multiLevelType w:val="hybridMultilevel"/>
    <w:tmpl w:val="3392C4EA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6"/>
  </w:num>
  <w:num w:numId="3">
    <w:abstractNumId w:val="21"/>
  </w:num>
  <w:num w:numId="4">
    <w:abstractNumId w:val="20"/>
  </w:num>
  <w:num w:numId="5">
    <w:abstractNumId w:val="7"/>
  </w:num>
  <w:num w:numId="6">
    <w:abstractNumId w:val="11"/>
  </w:num>
  <w:num w:numId="7">
    <w:abstractNumId w:val="29"/>
  </w:num>
  <w:num w:numId="8">
    <w:abstractNumId w:val="3"/>
  </w:num>
  <w:num w:numId="9">
    <w:abstractNumId w:val="15"/>
  </w:num>
  <w:num w:numId="10">
    <w:abstractNumId w:val="23"/>
  </w:num>
  <w:num w:numId="11">
    <w:abstractNumId w:val="25"/>
  </w:num>
  <w:num w:numId="12">
    <w:abstractNumId w:val="42"/>
  </w:num>
  <w:num w:numId="13">
    <w:abstractNumId w:val="43"/>
  </w:num>
  <w:num w:numId="14">
    <w:abstractNumId w:val="41"/>
  </w:num>
  <w:num w:numId="15">
    <w:abstractNumId w:val="28"/>
  </w:num>
  <w:num w:numId="16">
    <w:abstractNumId w:val="13"/>
  </w:num>
  <w:num w:numId="17">
    <w:abstractNumId w:val="4"/>
  </w:num>
  <w:num w:numId="18">
    <w:abstractNumId w:val="40"/>
  </w:num>
  <w:num w:numId="19">
    <w:abstractNumId w:val="12"/>
  </w:num>
  <w:num w:numId="20">
    <w:abstractNumId w:val="24"/>
  </w:num>
  <w:num w:numId="21">
    <w:abstractNumId w:val="22"/>
  </w:num>
  <w:num w:numId="22">
    <w:abstractNumId w:val="8"/>
  </w:num>
  <w:num w:numId="23">
    <w:abstractNumId w:val="2"/>
  </w:num>
  <w:num w:numId="24">
    <w:abstractNumId w:val="17"/>
  </w:num>
  <w:num w:numId="25">
    <w:abstractNumId w:val="10"/>
  </w:num>
  <w:num w:numId="26">
    <w:abstractNumId w:val="34"/>
  </w:num>
  <w:num w:numId="27">
    <w:abstractNumId w:val="0"/>
  </w:num>
  <w:num w:numId="28">
    <w:abstractNumId w:val="37"/>
  </w:num>
  <w:num w:numId="29">
    <w:abstractNumId w:val="19"/>
  </w:num>
  <w:num w:numId="30">
    <w:abstractNumId w:val="30"/>
  </w:num>
  <w:num w:numId="31">
    <w:abstractNumId w:val="14"/>
  </w:num>
  <w:num w:numId="32">
    <w:abstractNumId w:val="38"/>
  </w:num>
  <w:num w:numId="33">
    <w:abstractNumId w:val="39"/>
  </w:num>
  <w:num w:numId="34">
    <w:abstractNumId w:val="27"/>
  </w:num>
  <w:num w:numId="35">
    <w:abstractNumId w:val="33"/>
  </w:num>
  <w:num w:numId="36">
    <w:abstractNumId w:val="35"/>
  </w:num>
  <w:num w:numId="37">
    <w:abstractNumId w:val="1"/>
  </w:num>
  <w:num w:numId="38">
    <w:abstractNumId w:val="36"/>
  </w:num>
  <w:num w:numId="39">
    <w:abstractNumId w:val="5"/>
  </w:num>
  <w:num w:numId="40">
    <w:abstractNumId w:val="18"/>
  </w:num>
  <w:num w:numId="41">
    <w:abstractNumId w:val="32"/>
  </w:num>
  <w:num w:numId="42">
    <w:abstractNumId w:val="6"/>
  </w:num>
  <w:num w:numId="43">
    <w:abstractNumId w:val="31"/>
  </w:num>
  <w:num w:numId="44">
    <w:abstractNumId w:val="44"/>
  </w:num>
  <w:num w:numId="45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4E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64FE"/>
    <w:rsid w:val="00096B02"/>
    <w:rsid w:val="00097F4A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1226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7981"/>
    <w:rsid w:val="00187CA0"/>
    <w:rsid w:val="001922CF"/>
    <w:rsid w:val="00192B56"/>
    <w:rsid w:val="001936B6"/>
    <w:rsid w:val="001936F8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F20"/>
    <w:rsid w:val="002251D3"/>
    <w:rsid w:val="00226477"/>
    <w:rsid w:val="00226B3F"/>
    <w:rsid w:val="00230ACE"/>
    <w:rsid w:val="002336D3"/>
    <w:rsid w:val="0023447D"/>
    <w:rsid w:val="002347CF"/>
    <w:rsid w:val="002379FD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0FAF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969"/>
    <w:rsid w:val="003E1F3D"/>
    <w:rsid w:val="003E1F84"/>
    <w:rsid w:val="003E27DA"/>
    <w:rsid w:val="003E3B6D"/>
    <w:rsid w:val="003E3D88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996"/>
    <w:rsid w:val="004669DB"/>
    <w:rsid w:val="00466D1A"/>
    <w:rsid w:val="0046736F"/>
    <w:rsid w:val="00467BFD"/>
    <w:rsid w:val="00470084"/>
    <w:rsid w:val="004702FB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58D2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36F0"/>
    <w:rsid w:val="0051493E"/>
    <w:rsid w:val="00514EC7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63A"/>
    <w:rsid w:val="0058313F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1493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6A60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D9C"/>
    <w:rsid w:val="006C6DD3"/>
    <w:rsid w:val="006D0B15"/>
    <w:rsid w:val="006D28A6"/>
    <w:rsid w:val="006D2C28"/>
    <w:rsid w:val="006D2C5C"/>
    <w:rsid w:val="006D3A27"/>
    <w:rsid w:val="006D4139"/>
    <w:rsid w:val="006D47A1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102C5"/>
    <w:rsid w:val="007109D5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52C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FC7"/>
    <w:rsid w:val="007961E7"/>
    <w:rsid w:val="007A02C8"/>
    <w:rsid w:val="007A08DC"/>
    <w:rsid w:val="007A0BD8"/>
    <w:rsid w:val="007A0D79"/>
    <w:rsid w:val="007A1447"/>
    <w:rsid w:val="007A157F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87B"/>
    <w:rsid w:val="00800747"/>
    <w:rsid w:val="00801892"/>
    <w:rsid w:val="00801B6D"/>
    <w:rsid w:val="00801BDB"/>
    <w:rsid w:val="00802F8A"/>
    <w:rsid w:val="00803334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1177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792"/>
    <w:rsid w:val="008212E7"/>
    <w:rsid w:val="00821305"/>
    <w:rsid w:val="0082196F"/>
    <w:rsid w:val="008221F9"/>
    <w:rsid w:val="00822DF0"/>
    <w:rsid w:val="008235B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48C1"/>
    <w:rsid w:val="008A5F2C"/>
    <w:rsid w:val="008A6F5B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60CC"/>
    <w:rsid w:val="00926BF7"/>
    <w:rsid w:val="00926C66"/>
    <w:rsid w:val="0092788B"/>
    <w:rsid w:val="00927C76"/>
    <w:rsid w:val="009304DB"/>
    <w:rsid w:val="0093061C"/>
    <w:rsid w:val="00930868"/>
    <w:rsid w:val="00931130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441"/>
    <w:rsid w:val="00981593"/>
    <w:rsid w:val="00981876"/>
    <w:rsid w:val="00982244"/>
    <w:rsid w:val="00982FC8"/>
    <w:rsid w:val="009838CD"/>
    <w:rsid w:val="00983DB9"/>
    <w:rsid w:val="0098556B"/>
    <w:rsid w:val="009879A7"/>
    <w:rsid w:val="00991208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6402"/>
    <w:rsid w:val="00B16842"/>
    <w:rsid w:val="00B169F3"/>
    <w:rsid w:val="00B16EFF"/>
    <w:rsid w:val="00B1745B"/>
    <w:rsid w:val="00B17F6A"/>
    <w:rsid w:val="00B2052E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7ED2"/>
    <w:rsid w:val="00BC026B"/>
    <w:rsid w:val="00BC04DE"/>
    <w:rsid w:val="00BC11F4"/>
    <w:rsid w:val="00BC1485"/>
    <w:rsid w:val="00BC18BD"/>
    <w:rsid w:val="00BC1CFA"/>
    <w:rsid w:val="00BC1E7E"/>
    <w:rsid w:val="00BC2969"/>
    <w:rsid w:val="00BC2D61"/>
    <w:rsid w:val="00BC4462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6CD4"/>
    <w:rsid w:val="00C66F28"/>
    <w:rsid w:val="00C70890"/>
    <w:rsid w:val="00C714A2"/>
    <w:rsid w:val="00C7232A"/>
    <w:rsid w:val="00C723FF"/>
    <w:rsid w:val="00C7306F"/>
    <w:rsid w:val="00C7349F"/>
    <w:rsid w:val="00C73657"/>
    <w:rsid w:val="00C74DBA"/>
    <w:rsid w:val="00C75711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F1256"/>
    <w:rsid w:val="00CF2296"/>
    <w:rsid w:val="00CF3685"/>
    <w:rsid w:val="00CF442E"/>
    <w:rsid w:val="00CF543D"/>
    <w:rsid w:val="00CF76BF"/>
    <w:rsid w:val="00D01395"/>
    <w:rsid w:val="00D014F1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FE8"/>
    <w:rsid w:val="00E61926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6092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C8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2041"/>
    <w:rsid w:val="00F0313F"/>
    <w:rsid w:val="00F0349C"/>
    <w:rsid w:val="00F037BA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66"/>
    <w:rsid w:val="00F44566"/>
    <w:rsid w:val="00F44D30"/>
    <w:rsid w:val="00F456A0"/>
    <w:rsid w:val="00F459C0"/>
    <w:rsid w:val="00F46622"/>
    <w:rsid w:val="00F46E0B"/>
    <w:rsid w:val="00F50D2B"/>
    <w:rsid w:val="00F51901"/>
    <w:rsid w:val="00F51B25"/>
    <w:rsid w:val="00F53F92"/>
    <w:rsid w:val="00F54535"/>
    <w:rsid w:val="00F557D3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10CC"/>
    <w:rsid w:val="00F83745"/>
    <w:rsid w:val="00F84D77"/>
    <w:rsid w:val="00F851F3"/>
    <w:rsid w:val="00F8612B"/>
    <w:rsid w:val="00F86180"/>
    <w:rsid w:val="00F86F8F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750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1EF517-43EC-4D32-B67D-E786A1BE0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2</cp:revision>
  <cp:lastPrinted>2020-05-20T09:38:00Z</cp:lastPrinted>
  <dcterms:created xsi:type="dcterms:W3CDTF">2020-05-20T09:57:00Z</dcterms:created>
  <dcterms:modified xsi:type="dcterms:W3CDTF">2020-05-20T09:57:00Z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